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48"/>
          <w:szCs w:val="48"/>
        </w:rPr>
        <w:jc w:val="center"/>
        <w:spacing w:lineRule="exact" w:line="580"/>
        <w:ind w:left="3592" w:right="3614"/>
      </w:pPr>
      <w:r>
        <w:rPr>
          <w:rFonts w:cs="Calibri" w:hAnsi="Calibri" w:eastAsia="Calibri" w:ascii="Calibri"/>
          <w:b/>
          <w:spacing w:val="0"/>
          <w:w w:val="100"/>
          <w:sz w:val="48"/>
          <w:szCs w:val="48"/>
        </w:rPr>
        <w:t>MATT</w:t>
      </w:r>
      <w:r>
        <w:rPr>
          <w:rFonts w:cs="Calibri" w:hAnsi="Calibri" w:eastAsia="Calibri" w:ascii="Calibri"/>
          <w:b/>
          <w:spacing w:val="0"/>
          <w:w w:val="100"/>
          <w:sz w:val="48"/>
          <w:szCs w:val="4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8"/>
          <w:szCs w:val="48"/>
        </w:rPr>
        <w:t>B.</w:t>
      </w:r>
      <w:r>
        <w:rPr>
          <w:rFonts w:cs="Calibri" w:hAnsi="Calibri" w:eastAsia="Calibri" w:ascii="Calibri"/>
          <w:b/>
          <w:spacing w:val="-2"/>
          <w:w w:val="100"/>
          <w:sz w:val="48"/>
          <w:szCs w:val="4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8"/>
          <w:szCs w:val="48"/>
        </w:rPr>
        <w:t>E</w:t>
      </w:r>
      <w:r>
        <w:rPr>
          <w:rFonts w:cs="Calibri" w:hAnsi="Calibri" w:eastAsia="Calibri" w:ascii="Calibri"/>
          <w:b/>
          <w:spacing w:val="3"/>
          <w:w w:val="100"/>
          <w:sz w:val="48"/>
          <w:szCs w:val="48"/>
        </w:rPr>
        <w:t>X</w:t>
      </w:r>
      <w:r>
        <w:rPr>
          <w:rFonts w:cs="Calibri" w:hAnsi="Calibri" w:eastAsia="Calibri" w:ascii="Calibri"/>
          <w:b/>
          <w:spacing w:val="0"/>
          <w:w w:val="100"/>
          <w:sz w:val="48"/>
          <w:szCs w:val="48"/>
        </w:rPr>
        <w:t>AMPLE</w:t>
      </w:r>
      <w:r>
        <w:rPr>
          <w:rFonts w:cs="Calibri" w:hAnsi="Calibri" w:eastAsia="Calibri" w:ascii="Calibri"/>
          <w:spacing w:val="0"/>
          <w:w w:val="100"/>
          <w:sz w:val="48"/>
          <w:szCs w:val="48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"/>
        <w:ind w:left="1779" w:right="18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|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Cell: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|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hyperlink r:id="rId4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t.e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x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p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le@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  <w:hyperlink r:id="rId5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w.l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k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ed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4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at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x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p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</w:t>
        </w:r>
      </w:hyperlink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|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hyperlink r:id="rId6"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j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eri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p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es.c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2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-Ex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p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le</w:t>
        </w:r>
      </w:hyperlink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NG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STUDE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                                             </w:t>
      </w:r>
      <w:r>
        <w:rPr>
          <w:rFonts w:cs="Calibri" w:hAnsi="Calibri" w:eastAsia="Calibri" w:ascii="Calibri"/>
          <w:b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54"/>
          <w:w w:val="100"/>
          <w:sz w:val="24"/>
          <w:szCs w:val="24"/>
        </w:rPr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Scr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ll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  <w:t>w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  <w:highlight w:val="yellow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ex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  <w:highlight w:val="yellow"/>
        </w:rPr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  <w:highlight w:val="yellow"/>
        </w:rPr>
        <w:t>les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9"/>
        <w:ind w:left="460"/>
      </w:pPr>
      <w:r>
        <w:pict>
          <v:group style="position:absolute;margin-left:34.56pt;margin-top:1.67001pt;width:542.98pt;height:0pt;mso-position-horizontal-relative:page;mso-position-vertical-relative:paragraph;z-index:-286" coordorigin="691,33" coordsize="10860,0">
            <v:shape style="position:absolute;left:691;top:33;width:10860;height:0" coordorigin="691,33" coordsize="10860,0" path="m691,33l11551,33e" filled="f" stroked="t" strokeweight="0.81999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Focused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lti-t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sponsi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3"/>
        <w:ind w:left="100"/>
      </w:pPr>
      <w:r>
        <w:pict>
          <v:group style="position:absolute;margin-left:34.56pt;margin-top:1.64773pt;width:542.98pt;height:0pt;mso-position-horizontal-relative:page;mso-position-vertical-relative:paragraph;z-index:-285" coordorigin="691,33" coordsize="10860,0">
            <v:shape style="position:absolute;left:691;top:33;width:10860;height:0" coordorigin="691,33" coordsize="10860,0" path="m691,33l11551,33e" filled="f" stroked="t" strokeweight="0.82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s)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                                                                                                       </w:t>
      </w:r>
      <w:r>
        <w:rPr>
          <w:rFonts w:cs="Calibri" w:hAnsi="Calibri" w:eastAsia="Calibri" w:ascii="Calibri"/>
          <w:b/>
          <w:i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PA:</w:t>
      </w:r>
      <w:r>
        <w:rPr>
          <w:rFonts w:cs="Calibri" w:hAnsi="Calibri" w:eastAsia="Calibri" w:ascii="Calibri"/>
          <w:b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t:</w:t>
      </w:r>
      <w:r>
        <w:rPr>
          <w:rFonts w:cs="Calibri" w:hAnsi="Calibri" w:eastAsia="Calibri" w:ascii="Calibri"/>
          <w:b/>
          <w:i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sonal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                                                    </w:t>
      </w:r>
      <w:r>
        <w:rPr>
          <w:rFonts w:cs="Calibri" w:hAnsi="Calibri" w:eastAsia="Calibri" w:ascii="Calibri"/>
          <w:b/>
          <w:i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STREN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3"/>
        <w:ind w:left="100"/>
      </w:pPr>
      <w:r>
        <w:pict>
          <v:group style="position:absolute;margin-left:34.56pt;margin-top:1.64773pt;width:542.98pt;height:0pt;mso-position-horizontal-relative:page;mso-position-vertical-relative:paragraph;z-index:-284" coordorigin="691,33" coordsize="10860,0">
            <v:shape style="position:absolute;left:691;top:33;width:10860;height:0" coordorigin="691,33" coordsize="10860,0" path="m691,33l11551,33e" filled="f" stroked="t" strokeweight="0.82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5"/>
        <w:ind w:left="820" w:right="34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thened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iscrep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cting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ty: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erence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Reside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staff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iety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mer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vi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istened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patient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sfied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6"/>
        <w:ind w:left="820" w:right="36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lti-tas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eracting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patie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answer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lti-li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clerical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1"/>
        <w:ind w:left="100"/>
      </w:pPr>
      <w:r>
        <w:pict>
          <v:group style="position:absolute;margin-left:34.56pt;margin-top:1.54773pt;width:542.98pt;height:0pt;mso-position-horizontal-relative:page;mso-position-vertical-relative:paragraph;z-index:-283" coordorigin="691,31" coordsize="10860,0">
            <v:shape style="position:absolute;left:691;top:31;width:10860;height:0" coordorigin="691,31" coordsize="10860,0" path="m691,31l11551,31e" filled="f" stroked="t" strokeweight="0.82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Assis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13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6"/>
        <w:ind w:left="820" w:right="53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Obser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wned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lti-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patient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billi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2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Offi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especial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HER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XPE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3"/>
        <w:ind w:left="100"/>
      </w:pPr>
      <w:r>
        <w:pict>
          <v:group style="position:absolute;margin-left:34.56pt;margin-top:1.64775pt;width:542.98pt;height:0pt;mso-position-horizontal-relative:page;mso-position-vertical-relative:paragraph;z-index:-282" coordorigin="691,33" coordsize="10860,0">
            <v:shape style="position:absolute;left:691;top:33;width:10860;height:0" coordorigin="691,33" coordsize="10860,0" path="m691,33l11551,33e" filled="f" stroked="t" strokeweight="0.81997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   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licies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sic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xpens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strumen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3"/>
        <w:ind w:left="100"/>
      </w:pPr>
      <w:r>
        <w:pict>
          <v:group style="position:absolute;margin-left:34.56pt;margin-top:1.64775pt;width:542.98pt;height:0pt;mso-position-horizontal-relative:page;mso-position-vertical-relative:paragraph;z-index:-281" coordorigin="691,33" coordsize="10860,0">
            <v:shape style="position:absolute;left:691;top:33;width:10860;height:0" coordorigin="691,33" coordsize="10860,0" path="m691,33l11551,33e" filled="f" stroked="t" strokeweight="0.81997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sent)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ety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Secre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tba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  <w:sectPr>
          <w:pgSz w:w="12240" w:h="15840"/>
          <w:pgMar w:top="360" w:bottom="280" w:left="620" w:right="600"/>
        </w:sectPr>
      </w:pP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ercus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52"/>
          <w:szCs w:val="52"/>
        </w:rPr>
        <w:jc w:val="left"/>
        <w:spacing w:before="44" w:lineRule="exact" w:line="580"/>
        <w:ind w:left="2377"/>
      </w:pPr>
      <w:r>
        <w:rPr>
          <w:rFonts w:cs="Arial" w:hAnsi="Arial" w:eastAsia="Arial" w:ascii="Arial"/>
          <w:b/>
          <w:spacing w:val="0"/>
          <w:w w:val="100"/>
          <w:position w:val="-2"/>
          <w:sz w:val="52"/>
          <w:szCs w:val="52"/>
        </w:rPr>
        <w:t>DAVID</w:t>
      </w:r>
      <w:r>
        <w:rPr>
          <w:rFonts w:cs="Arial" w:hAnsi="Arial" w:eastAsia="Arial" w:ascii="Arial"/>
          <w:b/>
          <w:spacing w:val="0"/>
          <w:w w:val="100"/>
          <w:position w:val="-2"/>
          <w:sz w:val="52"/>
          <w:szCs w:val="52"/>
        </w:rPr>
        <w:t> </w:t>
      </w:r>
      <w:r>
        <w:rPr>
          <w:rFonts w:cs="Arial" w:hAnsi="Arial" w:eastAsia="Arial" w:ascii="Arial"/>
          <w:b/>
          <w:spacing w:val="0"/>
          <w:w w:val="100"/>
          <w:position w:val="-2"/>
          <w:sz w:val="52"/>
          <w:szCs w:val="52"/>
        </w:rPr>
        <w:t>L.</w:t>
      </w:r>
      <w:r>
        <w:rPr>
          <w:rFonts w:cs="Arial" w:hAnsi="Arial" w:eastAsia="Arial" w:ascii="Arial"/>
          <w:b/>
          <w:spacing w:val="-3"/>
          <w:w w:val="100"/>
          <w:position w:val="-2"/>
          <w:sz w:val="52"/>
          <w:szCs w:val="52"/>
        </w:rPr>
        <w:t> </w:t>
      </w:r>
      <w:r>
        <w:rPr>
          <w:rFonts w:cs="Arial" w:hAnsi="Arial" w:eastAsia="Arial" w:ascii="Arial"/>
          <w:b/>
          <w:spacing w:val="0"/>
          <w:w w:val="100"/>
          <w:position w:val="-2"/>
          <w:sz w:val="52"/>
          <w:szCs w:val="52"/>
        </w:rPr>
        <w:t>EXAM</w:t>
      </w:r>
      <w:r>
        <w:rPr>
          <w:rFonts w:cs="Arial" w:hAnsi="Arial" w:eastAsia="Arial" w:ascii="Arial"/>
          <w:b/>
          <w:spacing w:val="-2"/>
          <w:w w:val="100"/>
          <w:position w:val="-2"/>
          <w:sz w:val="52"/>
          <w:szCs w:val="52"/>
        </w:rPr>
        <w:t>P</w:t>
      </w:r>
      <w:r>
        <w:rPr>
          <w:rFonts w:cs="Arial" w:hAnsi="Arial" w:eastAsia="Arial" w:ascii="Arial"/>
          <w:b/>
          <w:spacing w:val="0"/>
          <w:w w:val="100"/>
          <w:position w:val="-2"/>
          <w:sz w:val="52"/>
          <w:szCs w:val="52"/>
        </w:rPr>
        <w:t>LE</w:t>
      </w:r>
      <w:r>
        <w:rPr>
          <w:rFonts w:cs="Arial" w:hAnsi="Arial" w:eastAsia="Arial" w:ascii="Arial"/>
          <w:spacing w:val="0"/>
          <w:w w:val="100"/>
          <w:position w:val="0"/>
          <w:sz w:val="52"/>
          <w:szCs w:val="5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0" w:hRule="exact"/>
        </w:trPr>
        <w:tc>
          <w:tcPr>
            <w:tcW w:w="27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9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7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9"/>
              <w:ind w:left="581"/>
            </w:pPr>
            <w:hyperlink r:id="rId7"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www.</w:t>
              </w:r>
              <w:r>
                <w:rPr>
                  <w:rFonts w:cs="Arial" w:hAnsi="Arial" w:eastAsia="Arial" w:ascii="Arial"/>
                  <w:spacing w:val="2"/>
                  <w:w w:val="100"/>
                  <w:sz w:val="20"/>
                  <w:szCs w:val="20"/>
                </w:rPr>
                <w:t>l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n</w:t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</w:rPr>
                <w:t>k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d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n.co</w:t>
              </w:r>
              <w:r>
                <w:rPr>
                  <w:rFonts w:cs="Arial" w:hAnsi="Arial" w:eastAsia="Arial" w:ascii="Arial"/>
                  <w:spacing w:val="4"/>
                  <w:w w:val="100"/>
                  <w:sz w:val="20"/>
                  <w:szCs w:val="20"/>
                </w:rPr>
                <w:t>m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/d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a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v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Arial" w:hAnsi="Arial" w:eastAsia="Arial" w:ascii="Arial"/>
                  <w:spacing w:val="2"/>
                  <w:w w:val="100"/>
                  <w:sz w:val="20"/>
                  <w:szCs w:val="20"/>
                </w:rPr>
                <w:t>d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l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</w:rPr>
                <w:t>x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a</w:t>
              </w:r>
              <w:r>
                <w:rPr>
                  <w:rFonts w:cs="Arial" w:hAnsi="Arial" w:eastAsia="Arial" w:ascii="Arial"/>
                  <w:spacing w:val="4"/>
                  <w:w w:val="100"/>
                  <w:sz w:val="20"/>
                  <w:szCs w:val="20"/>
                </w:rPr>
                <w:t>m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p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l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e</w:t>
              </w:r>
            </w:hyperlink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9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9"/>
              <w:ind w:left="1453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ox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27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OH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73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7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9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963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15" w:hRule="exact"/>
        </w:trPr>
        <w:tc>
          <w:tcPr>
            <w:tcW w:w="27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7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9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258"/>
            </w:pPr>
            <w:hyperlink r:id="rId8"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d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x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a</w:t>
              </w:r>
              <w:r>
                <w:rPr>
                  <w:rFonts w:cs="Arial" w:hAnsi="Arial" w:eastAsia="Arial" w:ascii="Arial"/>
                  <w:spacing w:val="4"/>
                  <w:w w:val="100"/>
                  <w:sz w:val="20"/>
                  <w:szCs w:val="20"/>
                </w:rPr>
                <w:t>m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7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2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1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@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s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tu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d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t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s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.b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j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u</w:t>
              </w:r>
              <w:r>
                <w:rPr>
                  <w:rFonts w:cs="Arial" w:hAnsi="Arial" w:eastAsia="Arial" w:ascii="Arial"/>
                  <w:spacing w:val="2"/>
                  <w:w w:val="100"/>
                  <w:sz w:val="20"/>
                  <w:szCs w:val="20"/>
                </w:rPr>
                <w:t>.</w:t>
              </w:r>
              <w:r>
                <w:rPr>
                  <w:rFonts w:cs="Arial" w:hAnsi="Arial" w:eastAsia="Arial" w:ascii="Arial"/>
                  <w:spacing w:val="2"/>
                  <w:w w:val="100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du</w:t>
              </w:r>
            </w:hyperlink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25"/>
        <w:ind w:left="1364" w:right="1385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J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u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8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cc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u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g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Stu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|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ax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-4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g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20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1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5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7"/>
        <w:ind w:left="500"/>
      </w:pPr>
      <w:r>
        <w:pict>
          <v:group style="position:absolute;margin-left:70.584pt;margin-top:1.57pt;width:470.95pt;height:0pt;mso-position-horizontal-relative:page;mso-position-vertical-relative:paragraph;z-index:-280" coordorigin="1412,31" coordsize="9419,0">
            <v:shape style="position:absolute;left:1412;top:31;width:9419;height:0" coordorigin="1412,31" coordsize="9419,0" path="m1412,31l10831,31e" filled="f" stroked="t" strokeweight="0.82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ernsh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assroom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in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ch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ems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cus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4070" w:right="4089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ED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33"/>
        <w:ind w:left="104" w:right="123"/>
      </w:pPr>
      <w:r>
        <w:pict>
          <v:group style="position:absolute;margin-left:70.584pt;margin-top:1.52787pt;width:470.95pt;height:0pt;mso-position-horizontal-relative:page;mso-position-vertical-relative:paragraph;z-index:-279" coordorigin="1412,31" coordsize="9419,0">
            <v:shape style="position:absolute;left:1412;top:31;width:9419;height:0" coordorigin="1412,31" coordsize="9419,0" path="m1412,31l10831,31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15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2"/>
        <w:ind w:left="104" w:right="11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96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%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ersity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ssoc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408" w:right="343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TED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XPERIENCE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33"/>
        <w:ind w:left="104" w:right="119"/>
      </w:pPr>
      <w:r>
        <w:pict>
          <v:group style="position:absolute;margin-left:70.584pt;margin-top:1.52787pt;width:470.95pt;height:0pt;mso-position-horizontal-relative:page;mso-position-vertical-relative:paragraph;z-index:-278" coordorigin="1412,31" coordsize="9419,0">
            <v:shape style="position:absolute;left:1412;top:31;width:9419;height:0" coordorigin="1412,31" coordsize="9419,0" path="m1412,31l10831,31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rns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</w:t>
      </w:r>
      <w:r>
        <w:rPr>
          <w:rFonts w:cs="Arial" w:hAnsi="Arial" w:eastAsia="Arial" w:ascii="Arial"/>
          <w:b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14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4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o.,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spreads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accou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ew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of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pro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235" w:right="3258"/>
      </w:pP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TIO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XPER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33"/>
        <w:ind w:left="102" w:right="117"/>
      </w:pPr>
      <w:r>
        <w:pict>
          <v:group style="position:absolute;margin-left:70.584pt;margin-top:1.52787pt;width:470.95pt;height:0pt;mso-position-horizontal-relative:page;mso-position-vertical-relative:paragraph;z-index:-277" coordorigin="1412,31" coordsize="9419,0">
            <v:shape style="position:absolute;left:1412;top:31;width:9419;height:0" coordorigin="1412,31" coordsize="9419,0" path="m1412,31l10831,31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omer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</w:t>
      </w:r>
      <w:r>
        <w:rPr>
          <w:rFonts w:cs="Arial" w:hAnsi="Arial" w:eastAsia="Arial" w:ascii="Arial"/>
          <w:b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2011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4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ssed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cust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ers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104" w:right="119"/>
      </w:pP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sis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cia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</w:t>
      </w:r>
      <w:r>
        <w:rPr>
          <w:rFonts w:cs="Arial" w:hAnsi="Arial" w:eastAsia="Arial" w:ascii="Arial"/>
          <w:b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2011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14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&amp;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a,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emons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ated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nce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omo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1"/>
        <w:ind w:left="824" w:right="3539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ems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eta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axx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ntena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4122" w:right="4141"/>
      </w:pP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ITI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0"/>
        <w:ind w:left="140"/>
      </w:pPr>
      <w:r>
        <w:pict>
          <v:group style="position:absolute;margin-left:70.584pt;margin-top:1.37789pt;width:470.95pt;height:0pt;mso-position-horizontal-relative:page;mso-position-vertical-relative:paragraph;z-index:-276" coordorigin="1412,28" coordsize="9419,0">
            <v:shape style="position:absolute;left:1412;top:28;width:9419;height:0" coordorigin="1412,28" coordsize="9419,0" path="m1412,28l10831,28e" filled="f" stroked="t" strokeweight="0.81997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pla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13)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4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roup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4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Wee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40"/>
        <w:sectPr>
          <w:pgSz w:w="12240" w:h="15840"/>
          <w:pgMar w:top="320" w:bottom="280" w:left="1300" w:right="1280"/>
        </w:sectPr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oir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Century Gothic" w:hAnsi="Century Gothic" w:eastAsia="Century Gothic" w:ascii="Century Gothic"/>
          <w:sz w:val="56"/>
          <w:szCs w:val="56"/>
        </w:rPr>
        <w:jc w:val="center"/>
        <w:spacing w:lineRule="exact" w:line="660"/>
        <w:ind w:left="2322" w:right="3228"/>
      </w:pP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56"/>
          <w:szCs w:val="56"/>
        </w:rPr>
        <w:t>Cha</w:t>
      </w:r>
      <w:r>
        <w:rPr>
          <w:rFonts w:cs="Century Gothic" w:hAnsi="Century Gothic" w:eastAsia="Century Gothic" w:ascii="Century Gothic"/>
          <w:b/>
          <w:spacing w:val="2"/>
          <w:w w:val="100"/>
          <w:position w:val="-1"/>
          <w:sz w:val="56"/>
          <w:szCs w:val="56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56"/>
          <w:szCs w:val="56"/>
        </w:rPr>
        <w:t>lotte</w:t>
      </w:r>
      <w:r>
        <w:rPr>
          <w:rFonts w:cs="Century Gothic" w:hAnsi="Century Gothic" w:eastAsia="Century Gothic" w:ascii="Century Gothic"/>
          <w:b/>
          <w:spacing w:val="-25"/>
          <w:w w:val="100"/>
          <w:position w:val="-1"/>
          <w:sz w:val="56"/>
          <w:szCs w:val="56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56"/>
          <w:szCs w:val="56"/>
        </w:rPr>
        <w:t>L.</w: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56"/>
          <w:szCs w:val="56"/>
        </w:rPr>
        <w:t> </w:t>
      </w:r>
      <w:r>
        <w:rPr>
          <w:rFonts w:cs="Century Gothic" w:hAnsi="Century Gothic" w:eastAsia="Century Gothic" w:ascii="Century Gothic"/>
          <w:b/>
          <w:spacing w:val="0"/>
          <w:w w:val="99"/>
          <w:position w:val="-1"/>
          <w:sz w:val="56"/>
          <w:szCs w:val="56"/>
        </w:rPr>
        <w:t>Ex</w:t>
      </w:r>
      <w:r>
        <w:rPr>
          <w:rFonts w:cs="Century Gothic" w:hAnsi="Century Gothic" w:eastAsia="Century Gothic" w:ascii="Century Gothic"/>
          <w:b/>
          <w:spacing w:val="3"/>
          <w:w w:val="99"/>
          <w:position w:val="-1"/>
          <w:sz w:val="56"/>
          <w:szCs w:val="56"/>
        </w:rPr>
        <w:t>a</w:t>
      </w:r>
      <w:r>
        <w:rPr>
          <w:rFonts w:cs="Century Gothic" w:hAnsi="Century Gothic" w:eastAsia="Century Gothic" w:ascii="Century Gothic"/>
          <w:b/>
          <w:spacing w:val="0"/>
          <w:w w:val="99"/>
          <w:position w:val="-1"/>
          <w:sz w:val="56"/>
          <w:szCs w:val="56"/>
        </w:rPr>
        <w:t>mple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56"/>
          <w:szCs w:val="56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2"/>
        <w:ind w:left="3308" w:right="4210"/>
      </w:pP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3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4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outh</w:t>
      </w:r>
      <w:r>
        <w:rPr>
          <w:rFonts w:cs="Century Gothic" w:hAnsi="Century Gothic" w:eastAsia="Century Gothic" w:ascii="Century Gothic"/>
          <w:b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e,</w:t>
      </w:r>
      <w:r>
        <w:rPr>
          <w:rFonts w:cs="Century Gothic" w:hAnsi="Century Gothic" w:eastAsia="Century Gothic" w:ascii="Century Gothic"/>
          <w:b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ee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ille,</w:t>
      </w:r>
      <w:r>
        <w:rPr>
          <w:rFonts w:cs="Century Gothic" w:hAnsi="Century Gothic" w:eastAsia="Century Gothic" w:ascii="Century Gothic"/>
          <w:b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9</w:t>
      </w:r>
      <w:r>
        <w:rPr>
          <w:rFonts w:cs="Century Gothic" w:hAnsi="Century Gothic" w:eastAsia="Century Gothic" w:ascii="Century Gothic"/>
          <w:b/>
          <w:spacing w:val="-1"/>
          <w:w w:val="99"/>
          <w:sz w:val="20"/>
          <w:szCs w:val="20"/>
        </w:rPr>
        <w:t>6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9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2"/>
        <w:ind w:left="2755" w:right="3661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Cell:</w:t>
      </w:r>
      <w:r>
        <w:rPr>
          <w:rFonts w:cs="Century Gothic" w:hAnsi="Century Gothic" w:eastAsia="Century Gothic" w:ascii="Century Gothic"/>
          <w:b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5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5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5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9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8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7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6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5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4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3</w:t>
      </w:r>
      <w:r>
        <w:rPr>
          <w:rFonts w:cs="Century Gothic" w:hAnsi="Century Gothic" w:eastAsia="Century Gothic" w:ascii="Century Gothic"/>
          <w:b/>
          <w:spacing w:val="-14"/>
          <w:w w:val="100"/>
          <w:sz w:val="20"/>
          <w:szCs w:val="20"/>
        </w:rPr>
        <w:t> </w:t>
      </w:r>
      <w:hyperlink r:id="rId9">
        <w:r>
          <w:rPr>
            <w:rFonts w:cs="Century Gothic" w:hAnsi="Century Gothic" w:eastAsia="Century Gothic" w:ascii="Century Gothic"/>
            <w:b/>
            <w:spacing w:val="-1"/>
            <w:w w:val="99"/>
            <w:sz w:val="20"/>
            <w:szCs w:val="20"/>
          </w:rPr>
          <w:t>c</w:t>
        </w:r>
        <w:r>
          <w:rPr>
            <w:rFonts w:cs="Century Gothic" w:hAnsi="Century Gothic" w:eastAsia="Century Gothic" w:ascii="Century Gothic"/>
            <w:b/>
            <w:spacing w:val="0"/>
            <w:w w:val="99"/>
            <w:sz w:val="20"/>
            <w:szCs w:val="20"/>
          </w:rPr>
          <w:t>h</w:t>
        </w:r>
        <w:r>
          <w:rPr>
            <w:rFonts w:cs="Century Gothic" w:hAnsi="Century Gothic" w:eastAsia="Century Gothic" w:ascii="Century Gothic"/>
            <w:b/>
            <w:spacing w:val="1"/>
            <w:w w:val="99"/>
            <w:sz w:val="20"/>
            <w:szCs w:val="20"/>
          </w:rPr>
          <w:t>a</w:t>
        </w:r>
        <w:r>
          <w:rPr>
            <w:rFonts w:cs="Century Gothic" w:hAnsi="Century Gothic" w:eastAsia="Century Gothic" w:ascii="Century Gothic"/>
            <w:b/>
            <w:spacing w:val="1"/>
            <w:w w:val="99"/>
            <w:sz w:val="20"/>
            <w:szCs w:val="20"/>
          </w:rPr>
          <w:t>r</w:t>
        </w:r>
        <w:r>
          <w:rPr>
            <w:rFonts w:cs="Century Gothic" w:hAnsi="Century Gothic" w:eastAsia="Century Gothic" w:ascii="Century Gothic"/>
            <w:b/>
            <w:spacing w:val="0"/>
            <w:w w:val="99"/>
            <w:sz w:val="20"/>
            <w:szCs w:val="20"/>
          </w:rPr>
          <w:t>l</w:t>
        </w:r>
        <w:r>
          <w:rPr>
            <w:rFonts w:cs="Century Gothic" w:hAnsi="Century Gothic" w:eastAsia="Century Gothic" w:ascii="Century Gothic"/>
            <w:b/>
            <w:spacing w:val="2"/>
            <w:w w:val="99"/>
            <w:sz w:val="20"/>
            <w:szCs w:val="20"/>
          </w:rPr>
          <w:t>o</w:t>
        </w:r>
        <w:r>
          <w:rPr>
            <w:rFonts w:cs="Century Gothic" w:hAnsi="Century Gothic" w:eastAsia="Century Gothic" w:ascii="Century Gothic"/>
            <w:b/>
            <w:spacing w:val="0"/>
            <w:w w:val="99"/>
            <w:sz w:val="20"/>
            <w:szCs w:val="20"/>
          </w:rPr>
          <w:t>ttee</w:t>
        </w:r>
        <w:r>
          <w:rPr>
            <w:rFonts w:cs="Century Gothic" w:hAnsi="Century Gothic" w:eastAsia="Century Gothic" w:ascii="Century Gothic"/>
            <w:b/>
            <w:spacing w:val="-1"/>
            <w:w w:val="99"/>
            <w:sz w:val="20"/>
            <w:szCs w:val="20"/>
          </w:rPr>
          <w:t>x</w:t>
        </w:r>
        <w:r>
          <w:rPr>
            <w:rFonts w:cs="Century Gothic" w:hAnsi="Century Gothic" w:eastAsia="Century Gothic" w:ascii="Century Gothic"/>
            <w:b/>
            <w:spacing w:val="3"/>
            <w:w w:val="99"/>
            <w:sz w:val="20"/>
            <w:szCs w:val="20"/>
          </w:rPr>
          <w:t>a</w:t>
        </w:r>
        <w:r>
          <w:rPr>
            <w:rFonts w:cs="Century Gothic" w:hAnsi="Century Gothic" w:eastAsia="Century Gothic" w:ascii="Century Gothic"/>
            <w:b/>
            <w:spacing w:val="0"/>
            <w:w w:val="99"/>
            <w:sz w:val="20"/>
            <w:szCs w:val="20"/>
          </w:rPr>
          <w:t>mpl</w:t>
        </w:r>
        <w:r>
          <w:rPr>
            <w:rFonts w:cs="Century Gothic" w:hAnsi="Century Gothic" w:eastAsia="Century Gothic" w:ascii="Century Gothic"/>
            <w:b/>
            <w:spacing w:val="2"/>
            <w:w w:val="99"/>
            <w:sz w:val="20"/>
            <w:szCs w:val="20"/>
          </w:rPr>
          <w:t>e</w:t>
        </w:r>
        <w:r>
          <w:rPr>
            <w:rFonts w:cs="Century Gothic" w:hAnsi="Century Gothic" w:eastAsia="Century Gothic" w:ascii="Century Gothic"/>
            <w:b/>
            <w:spacing w:val="-1"/>
            <w:w w:val="99"/>
            <w:sz w:val="20"/>
            <w:szCs w:val="20"/>
          </w:rPr>
          <w:t>@</w:t>
        </w:r>
        <w:r>
          <w:rPr>
            <w:rFonts w:cs="Century Gothic" w:hAnsi="Century Gothic" w:eastAsia="Century Gothic" w:ascii="Century Gothic"/>
            <w:b/>
            <w:spacing w:val="0"/>
            <w:w w:val="99"/>
            <w:sz w:val="20"/>
            <w:szCs w:val="20"/>
          </w:rPr>
          <w:t>ch</w:t>
        </w:r>
        <w:r>
          <w:rPr>
            <w:rFonts w:cs="Century Gothic" w:hAnsi="Century Gothic" w:eastAsia="Century Gothic" w:ascii="Century Gothic"/>
            <w:b/>
            <w:spacing w:val="1"/>
            <w:w w:val="99"/>
            <w:sz w:val="20"/>
            <w:szCs w:val="20"/>
          </w:rPr>
          <w:t>a</w:t>
        </w:r>
        <w:r>
          <w:rPr>
            <w:rFonts w:cs="Century Gothic" w:hAnsi="Century Gothic" w:eastAsia="Century Gothic" w:ascii="Century Gothic"/>
            <w:b/>
            <w:spacing w:val="1"/>
            <w:w w:val="99"/>
            <w:sz w:val="20"/>
            <w:szCs w:val="20"/>
          </w:rPr>
          <w:t>r</w:t>
        </w:r>
        <w:r>
          <w:rPr>
            <w:rFonts w:cs="Century Gothic" w:hAnsi="Century Gothic" w:eastAsia="Century Gothic" w:ascii="Century Gothic"/>
            <w:b/>
            <w:spacing w:val="0"/>
            <w:w w:val="99"/>
            <w:sz w:val="20"/>
            <w:szCs w:val="20"/>
          </w:rPr>
          <w:t>te</w:t>
        </w:r>
        <w:r>
          <w:rPr>
            <w:rFonts w:cs="Century Gothic" w:hAnsi="Century Gothic" w:eastAsia="Century Gothic" w:ascii="Century Gothic"/>
            <w:b/>
            <w:spacing w:val="1"/>
            <w:w w:val="99"/>
            <w:sz w:val="20"/>
            <w:szCs w:val="20"/>
          </w:rPr>
          <w:t>r</w:t>
        </w:r>
        <w:r>
          <w:rPr>
            <w:rFonts w:cs="Century Gothic" w:hAnsi="Century Gothic" w:eastAsia="Century Gothic" w:ascii="Century Gothic"/>
            <w:b/>
            <w:spacing w:val="0"/>
            <w:w w:val="99"/>
            <w:sz w:val="20"/>
            <w:szCs w:val="20"/>
          </w:rPr>
          <w:t>.net</w:t>
        </w:r>
      </w:hyperlink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ind w:left="2711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x</w:t>
      </w:r>
      <w:r>
        <w:rPr>
          <w:rFonts w:cs="Calibri" w:hAnsi="Calibri" w:eastAsia="Calibri" w:ascii="Calibri"/>
          <w:b/>
          <w:spacing w:val="-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ting</w:t>
      </w:r>
      <w:r>
        <w:rPr>
          <w:rFonts w:cs="Calibri" w:hAnsi="Calibri" w:eastAsia="Calibri" w:ascii="Calibri"/>
          <w:b/>
          <w:spacing w:val="-14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tern</w:t>
      </w:r>
      <w:r>
        <w:rPr>
          <w:rFonts w:cs="Calibri" w:hAnsi="Calibri" w:eastAsia="Calibri" w:ascii="Calibri"/>
          <w:b/>
          <w:spacing w:val="-1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le</w:t>
      </w:r>
      <w:r>
        <w:rPr>
          <w:rFonts w:cs="Calibri" w:hAnsi="Calibri" w:eastAsia="Calibri" w:ascii="Calibri"/>
          <w:b/>
          <w:spacing w:val="-7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g</w:t>
      </w:r>
      <w:r>
        <w:rPr>
          <w:rFonts w:cs="Calibri" w:hAnsi="Calibri" w:eastAsia="Calibri" w:ascii="Calibri"/>
          <w:b/>
          <w:spacing w:val="-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4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724" w:hRule="exact"/>
        </w:trPr>
        <w:tc>
          <w:tcPr>
            <w:tcW w:w="11047" w:type="dxa"/>
            <w:gridSpan w:val="2"/>
            <w:vMerge w:val="restart"/>
            <w:tcBorders>
              <w:top w:val="single" w:sz="7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13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ior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Ac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2+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years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aca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mic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Easily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ew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viro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ments,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le,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7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Ex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mer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ervice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ork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evel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omm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ills,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al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Fl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glish</w:t>
            </w:r>
          </w:p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8"/>
                <w:szCs w:val="28"/>
              </w:rPr>
              <w:jc w:val="left"/>
              <w:ind w:left="2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EDUCATION</w:t>
            </w:r>
            <w:r>
              <w:rPr>
                <w:rFonts w:cs="Calibri" w:hAnsi="Calibri" w:eastAsia="Calibri" w:ascii="Calibri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554" w:hRule="exact"/>
        </w:trPr>
        <w:tc>
          <w:tcPr>
            <w:tcW w:w="11047" w:type="dxa"/>
            <w:gridSpan w:val="2"/>
            <w:vMerge w:val=""/>
            <w:tcBorders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/>
        </w:tc>
      </w:tr>
      <w:tr>
        <w:trPr>
          <w:trHeight w:val="604" w:hRule="exact"/>
        </w:trPr>
        <w:tc>
          <w:tcPr>
            <w:tcW w:w="7736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"/>
              <w:ind w:left="2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ce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ind w:left="29"/>
            </w:pP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Univ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rsi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y,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ville,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SC</w:t>
            </w:r>
          </w:p>
        </w:tc>
        <w:tc>
          <w:tcPr>
            <w:tcW w:w="3311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"/>
              <w:ind w:left="2125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ay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5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ind w:left="2137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GP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9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789" w:hRule="exact"/>
        </w:trPr>
        <w:tc>
          <w:tcPr>
            <w:tcW w:w="77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olars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eci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’s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List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every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sem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er</w:t>
            </w:r>
          </w:p>
        </w:tc>
        <w:tc>
          <w:tcPr>
            <w:tcW w:w="33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51" w:hRule="exact"/>
        </w:trPr>
        <w:tc>
          <w:tcPr>
            <w:tcW w:w="7736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Calibri" w:hAnsi="Calibri" w:eastAsia="Calibri" w:ascii="Calibri"/>
                <w:sz w:val="28"/>
                <w:szCs w:val="28"/>
              </w:rPr>
              <w:jc w:val="left"/>
              <w:ind w:left="2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RE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8"/>
                <w:szCs w:val="28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ATED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8"/>
                <w:szCs w:val="28"/>
              </w:rPr>
              <w:t>X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PER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EN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8"/>
                <w:szCs w:val="28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311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/>
        </w:tc>
      </w:tr>
      <w:tr>
        <w:trPr>
          <w:trHeight w:val="312" w:hRule="exact"/>
        </w:trPr>
        <w:tc>
          <w:tcPr>
            <w:tcW w:w="11047" w:type="dxa"/>
            <w:gridSpan w:val="2"/>
            <w:vMerge w:val="restart"/>
            <w:tcBorders>
              <w:top w:val="single" w:sz="7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"/>
              <w:ind w:left="2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ting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iversi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y,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ille,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                                                                 </w:t>
            </w:r>
            <w:r>
              <w:rPr>
                <w:rFonts w:cs="Calibri" w:hAnsi="Calibri" w:eastAsia="Calibri" w:ascii="Calibri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Fall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3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7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Assist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ll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im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vi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gra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Calibri" w:hAnsi="Calibri" w:eastAsia="Calibri" w:ascii="Calibri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les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Ac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Crea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rac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are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Calibri" w:hAnsi="Calibri" w:eastAsia="Calibri" w:ascii="Calibri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act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essors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’s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ogre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2"/>
              <w:ind w:left="2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ry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ie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Univ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rsi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                                                  </w:t>
            </w:r>
            <w:r>
              <w:rPr>
                <w:rFonts w:cs="Calibri" w:hAnsi="Calibri" w:eastAsia="Calibri" w:ascii="Calibri"/>
                <w:spacing w:val="39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Fall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0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3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8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Ac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ely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soci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ash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rsem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ecial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iv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ies</w:t>
            </w:r>
          </w:p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8"/>
                <w:szCs w:val="28"/>
              </w:rPr>
              <w:jc w:val="left"/>
              <w:ind w:left="2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ADDITIO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8"/>
                <w:szCs w:val="28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AL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8"/>
                <w:szCs w:val="28"/>
              </w:rPr>
              <w:t>X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PER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ENCE</w:t>
            </w:r>
            <w:r>
              <w:rPr>
                <w:rFonts w:cs="Calibri" w:hAnsi="Calibri" w:eastAsia="Calibri" w:ascii="Calibri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919" w:hRule="exact"/>
        </w:trPr>
        <w:tc>
          <w:tcPr>
            <w:tcW w:w="11047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13" w:hRule="exact"/>
        </w:trPr>
        <w:tc>
          <w:tcPr>
            <w:tcW w:w="11047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811" w:hRule="exact"/>
        </w:trPr>
        <w:tc>
          <w:tcPr>
            <w:tcW w:w="11047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554" w:hRule="exact"/>
        </w:trPr>
        <w:tc>
          <w:tcPr>
            <w:tcW w:w="11047" w:type="dxa"/>
            <w:gridSpan w:val="2"/>
            <w:vMerge w:val=""/>
            <w:tcBorders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/>
        </w:tc>
      </w:tr>
      <w:tr>
        <w:trPr>
          <w:trHeight w:val="311" w:hRule="exact"/>
        </w:trPr>
        <w:tc>
          <w:tcPr>
            <w:tcW w:w="7736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"/>
              <w:ind w:left="2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cep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ill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Age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y,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ville,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SC</w:t>
            </w:r>
          </w:p>
        </w:tc>
        <w:tc>
          <w:tcPr>
            <w:tcW w:w="3311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"/>
              <w:ind w:left="1275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ril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1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</w:p>
        </w:tc>
      </w:tr>
      <w:tr>
        <w:trPr>
          <w:trHeight w:val="919" w:hRule="exact"/>
        </w:trPr>
        <w:tc>
          <w:tcPr>
            <w:tcW w:w="77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Selec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oyee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al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Crea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ard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sal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als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7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Com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lete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ily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ial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losi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33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90" w:hRule="exact"/>
        </w:trPr>
        <w:tc>
          <w:tcPr>
            <w:tcW w:w="77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60"/>
              <w:ind w:left="2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Sw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ss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–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Family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Gr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vil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e,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SC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33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60"/>
              <w:ind w:left="802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ril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st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614" w:hRule="exact"/>
        </w:trPr>
        <w:tc>
          <w:tcPr>
            <w:tcW w:w="77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riva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immi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less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er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y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7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Crea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voices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riva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less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33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91" w:hRule="exact"/>
        </w:trPr>
        <w:tc>
          <w:tcPr>
            <w:tcW w:w="77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60"/>
              <w:ind w:left="2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–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ol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age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vil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e,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SC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33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60"/>
              <w:ind w:left="107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mm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rs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9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20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12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789" w:hRule="exact"/>
        </w:trPr>
        <w:tc>
          <w:tcPr>
            <w:tcW w:w="77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immi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ool</w:t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4"/>
                <w:szCs w:val="24"/>
              </w:rPr>
              <w:t>       </w:t>
            </w:r>
            <w:r>
              <w:rPr>
                <w:rFonts w:cs="Segoe MDL2 Assets" w:hAnsi="Segoe MDL2 Assets" w:eastAsia="Segoe MDL2 Assets" w:ascii="Segoe MDL2 Assets"/>
                <w:spacing w:val="9"/>
                <w:w w:val="4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ag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om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immi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ool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33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54" w:hRule="exact"/>
        </w:trPr>
        <w:tc>
          <w:tcPr>
            <w:tcW w:w="7736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Calibri" w:hAnsi="Calibri" w:eastAsia="Calibri" w:ascii="Calibri"/>
                <w:sz w:val="28"/>
                <w:szCs w:val="28"/>
              </w:rPr>
              <w:jc w:val="left"/>
              <w:ind w:left="2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8"/>
                <w:szCs w:val="28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EADERSHIP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&amp;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ACTI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8"/>
                <w:szCs w:val="28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IT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8"/>
                <w:szCs w:val="28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311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/>
        </w:tc>
      </w:tr>
    </w:tbl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60"/>
        <w:ind w:left="140"/>
      </w:pP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k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ty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ser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ce</w:t>
      </w:r>
      <w:r>
        <w:rPr>
          <w:rFonts w:cs="Calibri" w:hAnsi="Calibri" w:eastAsia="Calibri" w:ascii="Calibri"/>
          <w:b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ion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Ce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Associa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201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14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asilean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sectPr>
      <w:pgSz w:w="12240" w:h="15840"/>
      <w:pgMar w:top="380" w:bottom="280" w:left="580" w:right="4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xample@gmail.com" TargetMode="External"/><Relationship Id="rId5" Type="http://schemas.openxmlformats.org/officeDocument/2006/relationships/hyperlink" Target="http://www.linkedin.com/in/mattbexample" TargetMode="External"/><Relationship Id="rId6" Type="http://schemas.openxmlformats.org/officeDocument/2006/relationships/hyperlink" Target="http://www.bju.meritpages.com/Matt-Example" TargetMode="External"/><Relationship Id="rId7" Type="http://schemas.openxmlformats.org/officeDocument/2006/relationships/hyperlink" Target="http://www.linkedin.com/davidlexample" TargetMode="External"/><Relationship Id="rId8" Type="http://schemas.openxmlformats.org/officeDocument/2006/relationships/hyperlink" Target="mailto:dexam721@students.bju.edu" TargetMode="External"/><Relationship Id="rId9" Type="http://schemas.openxmlformats.org/officeDocument/2006/relationships/hyperlink" Target="mailto:charlotteexample@charter.net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